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463F0DC9"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C7687F" w:rsidRPr="00B172A9">
        <w:rPr>
          <w:rFonts w:ascii="Calibri" w:eastAsia="Times New Roman" w:hAnsi="Calibri" w:cs="Calibri"/>
          <w:bCs w:val="0"/>
          <w:color w:val="auto"/>
          <w:szCs w:val="20"/>
        </w:rPr>
        <w:t>POST/DYS/OR/</w:t>
      </w:r>
      <w:r w:rsidR="008A7D78">
        <w:rPr>
          <w:rFonts w:ascii="Calibri" w:eastAsia="Times New Roman" w:hAnsi="Calibri" w:cs="Calibri"/>
          <w:bCs w:val="0"/>
          <w:color w:val="auto"/>
          <w:szCs w:val="20"/>
        </w:rPr>
        <w:t>G</w:t>
      </w:r>
      <w:r w:rsidR="00C7687F" w:rsidRPr="00B172A9">
        <w:rPr>
          <w:rFonts w:ascii="Calibri" w:eastAsia="Times New Roman" w:hAnsi="Calibri" w:cs="Calibri"/>
          <w:bCs w:val="0"/>
          <w:color w:val="auto"/>
          <w:szCs w:val="20"/>
        </w:rPr>
        <w:t>Z/</w:t>
      </w:r>
      <w:r w:rsidR="00610B5E">
        <w:rPr>
          <w:rFonts w:cs="Calibri"/>
          <w:caps/>
          <w:color w:val="auto"/>
          <w:kern w:val="28"/>
        </w:rPr>
        <w:t>01473</w:t>
      </w:r>
      <w:r w:rsidR="00C7687F" w:rsidRPr="00B172A9">
        <w:rPr>
          <w:rFonts w:ascii="Calibri" w:eastAsia="Times New Roman" w:hAnsi="Calibri" w:cs="Calibri"/>
          <w:bCs w:val="0"/>
          <w:color w:val="auto"/>
          <w:szCs w:val="20"/>
        </w:rPr>
        <w:t>/</w:t>
      </w:r>
      <w:r w:rsidR="005F3114">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423850A5"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Pr="00610B5E">
        <w:rPr>
          <w:rFonts w:asciiTheme="minorHAnsi" w:eastAsia="Calibri" w:hAnsiTheme="minorHAnsi" w:cstheme="minorHAnsi"/>
          <w:b/>
          <w:bCs/>
          <w:szCs w:val="22"/>
          <w:lang w:eastAsia="pl-PL"/>
        </w:rPr>
        <w:t>„</w:t>
      </w:r>
      <w:r w:rsidR="004462CE" w:rsidRPr="004462CE">
        <w:rPr>
          <w:rFonts w:asciiTheme="minorHAnsi" w:eastAsia="Calibri" w:hAnsiTheme="minorHAnsi" w:cstheme="minorHAnsi"/>
          <w:b/>
          <w:bCs/>
          <w:i/>
          <w:szCs w:val="22"/>
          <w:lang w:eastAsia="pl-PL"/>
        </w:rPr>
        <w:t>Budowa stacji transformatorowej dla przyłączenia nowych odbiorców na terenie RE Mielec (zadanie „pod klucz”</w:t>
      </w:r>
      <w:r w:rsidR="00610B5E">
        <w:rPr>
          <w:rFonts w:asciiTheme="minorHAnsi" w:eastAsia="Calibri" w:hAnsiTheme="minorHAnsi" w:cstheme="minorHAnsi"/>
          <w:b/>
          <w:bCs/>
          <w:i/>
          <w:szCs w:val="22"/>
          <w:lang w:eastAsia="pl-PL"/>
        </w:rPr>
        <w:t>)</w:t>
      </w:r>
      <w:r w:rsidR="004462CE" w:rsidRPr="004462CE">
        <w:rPr>
          <w:rFonts w:asciiTheme="minorHAnsi" w:eastAsia="Calibri" w:hAnsiTheme="minorHAnsi" w:cstheme="minorHAnsi"/>
          <w:b/>
          <w:bCs/>
          <w:i/>
          <w:szCs w:val="22"/>
          <w:lang w:eastAsia="pl-PL"/>
        </w:rPr>
        <w:t xml:space="preserve"> – 2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FC155" w14:textId="77777777" w:rsidR="007D5292" w:rsidRDefault="007D5292" w:rsidP="004A302B">
      <w:pPr>
        <w:spacing w:line="240" w:lineRule="auto"/>
      </w:pPr>
      <w:r>
        <w:separator/>
      </w:r>
    </w:p>
  </w:endnote>
  <w:endnote w:type="continuationSeparator" w:id="0">
    <w:p w14:paraId="41938052" w14:textId="77777777" w:rsidR="007D5292" w:rsidRDefault="007D529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7777777"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7777777"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7687F">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7687F">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F8258" w14:textId="77777777" w:rsidR="007D5292" w:rsidRDefault="007D5292" w:rsidP="004A302B">
      <w:pPr>
        <w:spacing w:line="240" w:lineRule="auto"/>
      </w:pPr>
      <w:r>
        <w:separator/>
      </w:r>
    </w:p>
  </w:footnote>
  <w:footnote w:type="continuationSeparator" w:id="0">
    <w:p w14:paraId="34A2DE27" w14:textId="77777777" w:rsidR="007D5292" w:rsidRDefault="007D5292"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610B5E"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1730490881">
    <w:abstractNumId w:val="13"/>
  </w:num>
  <w:num w:numId="2" w16cid:durableId="316737222">
    <w:abstractNumId w:val="8"/>
  </w:num>
  <w:num w:numId="3" w16cid:durableId="262566804">
    <w:abstractNumId w:val="22"/>
  </w:num>
  <w:num w:numId="4" w16cid:durableId="2041465054">
    <w:abstractNumId w:val="6"/>
  </w:num>
  <w:num w:numId="5" w16cid:durableId="603803189">
    <w:abstractNumId w:val="10"/>
  </w:num>
  <w:num w:numId="6" w16cid:durableId="1144159299">
    <w:abstractNumId w:val="15"/>
  </w:num>
  <w:num w:numId="7" w16cid:durableId="1987464260">
    <w:abstractNumId w:val="16"/>
  </w:num>
  <w:num w:numId="8" w16cid:durableId="81685984">
    <w:abstractNumId w:val="17"/>
  </w:num>
  <w:num w:numId="9" w16cid:durableId="793713349">
    <w:abstractNumId w:val="7"/>
  </w:num>
  <w:num w:numId="10" w16cid:durableId="238638545">
    <w:abstractNumId w:val="18"/>
  </w:num>
  <w:num w:numId="11" w16cid:durableId="2106414367">
    <w:abstractNumId w:val="4"/>
  </w:num>
  <w:num w:numId="12" w16cid:durableId="943733466">
    <w:abstractNumId w:val="19"/>
  </w:num>
  <w:num w:numId="13" w16cid:durableId="1705447237">
    <w:abstractNumId w:val="12"/>
  </w:num>
  <w:num w:numId="14" w16cid:durableId="399720407">
    <w:abstractNumId w:val="3"/>
  </w:num>
  <w:num w:numId="15" w16cid:durableId="31392938">
    <w:abstractNumId w:val="11"/>
  </w:num>
  <w:num w:numId="16" w16cid:durableId="1309018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8746337">
    <w:abstractNumId w:val="10"/>
  </w:num>
  <w:num w:numId="18" w16cid:durableId="442043038">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954559692">
    <w:abstractNumId w:val="5"/>
  </w:num>
  <w:num w:numId="20" w16cid:durableId="1810900843">
    <w:abstractNumId w:val="21"/>
  </w:num>
  <w:num w:numId="21" w16cid:durableId="834540216">
    <w:abstractNumId w:val="9"/>
  </w:num>
  <w:num w:numId="22" w16cid:durableId="1709197">
    <w:abstractNumId w:val="14"/>
  </w:num>
  <w:num w:numId="23" w16cid:durableId="147364263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71F"/>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86"/>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2CE"/>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3D59"/>
    <w:rsid w:val="00527036"/>
    <w:rsid w:val="00527343"/>
    <w:rsid w:val="00527EE9"/>
    <w:rsid w:val="005301AB"/>
    <w:rsid w:val="005323AC"/>
    <w:rsid w:val="00532659"/>
    <w:rsid w:val="00533129"/>
    <w:rsid w:val="00533E90"/>
    <w:rsid w:val="00534AA5"/>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114"/>
    <w:rsid w:val="005F3859"/>
    <w:rsid w:val="005F4537"/>
    <w:rsid w:val="005F6EDF"/>
    <w:rsid w:val="00600D6A"/>
    <w:rsid w:val="0060143F"/>
    <w:rsid w:val="00603E00"/>
    <w:rsid w:val="00606149"/>
    <w:rsid w:val="00606B27"/>
    <w:rsid w:val="006070A3"/>
    <w:rsid w:val="00610B5E"/>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5292"/>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89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5E3D"/>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2687"/>
    <w:rsid w:val="00E14B2C"/>
    <w:rsid w:val="00E2007B"/>
    <w:rsid w:val="00E204A0"/>
    <w:rsid w:val="00E20550"/>
    <w:rsid w:val="00E22097"/>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POST/DYS/OR/GZ/01473/2026                         </dmsv2SWPP2ObjectNumber>
    <dmsv2SWPP2SumMD5 xmlns="http://schemas.microsoft.com/sharepoint/v3">5a8a2f561d8b5517f25c7126ba0928df</dmsv2SWPP2SumMD5>
    <dmsv2BaseMoved xmlns="http://schemas.microsoft.com/sharepoint/v3">false</dmsv2BaseMoved>
    <dmsv2BaseIsSensitive xmlns="http://schemas.microsoft.com/sharepoint/v3">true</dmsv2BaseIsSensitive>
    <dmsv2SWPP2IDSWPP2 xmlns="http://schemas.microsoft.com/sharepoint/v3">714570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24979688</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00000001000700030000000d000000000001</dmsv2SWPP2ObjectDepartment>
    <dmsv2SWPP2ObjectName xmlns="http://schemas.microsoft.com/sharepoint/v3">Postępowanie</dmsv2SWPP2ObjectName>
    <_dlc_DocId xmlns="a19cb1c7-c5c7-46d4-85ae-d83685407bba">FJ3FSM7XJ42E-1649073643-8508</_dlc_DocId>
    <_dlc_DocIdUrl xmlns="a19cb1c7-c5c7-46d4-85ae-d83685407bba">
      <Url>https://swpp2.dms.gkpge.pl/sites/43/_layouts/15/DocIdRedir.aspx?ID=FJ3FSM7XJ42E-1649073643-8508</Url>
      <Description>FJ3FSM7XJ42E-1649073643-8508</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0B6E5F-BB5A-40B0-8354-ECF3B317BD7E}">
  <ds:schemaRefs>
    <ds:schemaRef ds:uri="http://schemas.openxmlformats.org/officeDocument/2006/bibliography"/>
  </ds:schemaRefs>
</ds:datastoreItem>
</file>

<file path=customXml/itemProps2.xml><?xml version="1.0" encoding="utf-8"?>
<ds:datastoreItem xmlns:ds="http://schemas.openxmlformats.org/officeDocument/2006/customXml" ds:itemID="{2598E20D-BA5C-4781-B166-EC047EC68702}"/>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E910F9D8-72C1-499F-94F2-6B7E2004F34E}">
  <ds:schemaRefs>
    <ds:schemaRef ds:uri="http://schemas.microsoft.com/sharepoint/events"/>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2765</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2026-04-20T11:37:00Z</dcterms:created>
  <dcterms:modified xsi:type="dcterms:W3CDTF">2026-04-20T11:37:00Z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8ff62da4-f165-4837-b6e7-73451c83306c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2026-04-20T11:37:26Z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5929a5e4-ff5a-4388-a914-95b689e9f4ae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